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52230C">
        <w:rPr>
          <w:rFonts w:ascii="Times New Roman" w:hAnsi="Times New Roman"/>
          <w:b/>
          <w:bCs/>
          <w:sz w:val="24"/>
        </w:rPr>
        <w:t>Załącznik nr 2 do SWZ</w:t>
      </w:r>
    </w:p>
    <w:p w14:paraId="480B1239" w14:textId="77777777" w:rsidR="00D73861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color w:val="000000" w:themeColor="text1"/>
          <w:sz w:val="24"/>
        </w:rPr>
      </w:pPr>
    </w:p>
    <w:p w14:paraId="4195F515" w14:textId="77777777" w:rsidR="00D73861" w:rsidRPr="00D73861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D73861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D73861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8177A5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8177A5">
        <w:rPr>
          <w:rFonts w:ascii="Times New Roman" w:hAnsi="Times New Roman"/>
          <w:sz w:val="24"/>
        </w:rPr>
        <w:tab/>
      </w:r>
    </w:p>
    <w:p w14:paraId="093CF2AF" w14:textId="77777777" w:rsidR="00D73861" w:rsidRDefault="00D73861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8177A5" w:rsidRDefault="00B65807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74116412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8177A5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  <w:t>(</w:t>
      </w:r>
      <w:r w:rsidRPr="008177A5">
        <w:rPr>
          <w:rFonts w:ascii="Times New Roman" w:hAnsi="Times New Roman"/>
          <w:i/>
          <w:color w:val="000000" w:themeColor="text1"/>
          <w:szCs w:val="20"/>
        </w:rPr>
        <w:t xml:space="preserve">pełna nazwa i adres </w:t>
      </w:r>
      <w:r w:rsidR="002971CB" w:rsidRPr="008177A5">
        <w:rPr>
          <w:rFonts w:ascii="Times New Roman" w:hAnsi="Times New Roman"/>
          <w:i/>
          <w:color w:val="000000" w:themeColor="text1"/>
          <w:szCs w:val="20"/>
        </w:rPr>
        <w:t>Wykonawcy</w:t>
      </w:r>
      <w:r w:rsidR="002971CB" w:rsidRPr="008177A5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8177A5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Cs w:val="20"/>
        </w:rPr>
      </w:pPr>
      <w:r w:rsidRPr="008177A5">
        <w:rPr>
          <w:rFonts w:ascii="Times New Roman" w:hAnsi="Times New Roman"/>
          <w:i/>
          <w:color w:val="000000" w:themeColor="text1"/>
          <w:szCs w:val="20"/>
        </w:rPr>
        <w:t>w przypadku Wykonawców wspólnie ubiegających się o zamówienie (np. konsorcjum, spółka cywilna tj.</w:t>
      </w:r>
      <w:r w:rsidR="002971CB">
        <w:rPr>
          <w:rFonts w:ascii="Times New Roman" w:hAnsi="Times New Roman"/>
          <w:i/>
          <w:color w:val="000000" w:themeColor="text1"/>
          <w:szCs w:val="20"/>
        </w:rPr>
        <w:t> </w:t>
      </w:r>
      <w:r w:rsidRPr="008177A5">
        <w:rPr>
          <w:rFonts w:ascii="Times New Roman" w:hAnsi="Times New Roman"/>
          <w:i/>
          <w:color w:val="000000" w:themeColor="text1"/>
          <w:szCs w:val="20"/>
        </w:rPr>
        <w:t>wspólnicy spółki cywilnej) należy wymienić wszystkich Wykonawców wspólnie ubiegających się o</w:t>
      </w:r>
      <w:r w:rsidR="00633F8A">
        <w:rPr>
          <w:rFonts w:ascii="Times New Roman" w:hAnsi="Times New Roman"/>
          <w:i/>
          <w:color w:val="000000" w:themeColor="text1"/>
          <w:szCs w:val="20"/>
        </w:rPr>
        <w:t> </w:t>
      </w:r>
      <w:r w:rsidRPr="008177A5">
        <w:rPr>
          <w:rFonts w:ascii="Times New Roman" w:hAnsi="Times New Roman"/>
          <w:i/>
          <w:color w:val="000000" w:themeColor="text1"/>
          <w:szCs w:val="20"/>
        </w:rPr>
        <w:t>zamówienie</w:t>
      </w:r>
      <w:r w:rsidR="00633F8A">
        <w:rPr>
          <w:rFonts w:ascii="Times New Roman" w:hAnsi="Times New Roman"/>
          <w:i/>
          <w:color w:val="000000" w:themeColor="text1"/>
          <w:szCs w:val="20"/>
        </w:rPr>
        <w:t> (</w:t>
      </w:r>
      <w:r w:rsidRPr="008177A5">
        <w:rPr>
          <w:rFonts w:ascii="Times New Roman" w:hAnsi="Times New Roman"/>
          <w:i/>
          <w:color w:val="000000" w:themeColor="text1"/>
          <w:szCs w:val="20"/>
        </w:rPr>
        <w:t>w przypadku spółki cywilnej należy wymienić wszystkich wspólników spółki cywilnej)</w:t>
      </w:r>
    </w:p>
    <w:p w14:paraId="707E2968" w14:textId="7FD09198" w:rsidR="00B65807" w:rsidRPr="008177A5" w:rsidRDefault="00B65807" w:rsidP="0052230C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8177A5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2971CB">
        <w:rPr>
          <w:rFonts w:ascii="Times New Roman" w:hAnsi="Times New Roman"/>
          <w:color w:val="000000" w:themeColor="text1"/>
          <w:sz w:val="24"/>
          <w:lang w:val="en-US"/>
        </w:rPr>
        <w:t>,</w:t>
      </w:r>
      <w:r w:rsidR="002971CB" w:rsidRPr="008177A5">
        <w:rPr>
          <w:rFonts w:ascii="Times New Roman" w:hAnsi="Times New Roman"/>
          <w:color w:val="000000" w:themeColor="text1"/>
          <w:sz w:val="24"/>
          <w:lang w:val="en-US"/>
        </w:rPr>
        <w:t xml:space="preserve"> NIP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7DFCF2B6" w:rsidR="005E3918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8177A5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 w:rsidRPr="008177A5"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 w:rsidRPr="008177A5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>
        <w:rPr>
          <w:rFonts w:ascii="Times New Roman" w:hAnsi="Times New Roman"/>
          <w:color w:val="000000" w:themeColor="text1"/>
          <w:sz w:val="24"/>
          <w:lang w:val="en-US"/>
        </w:rPr>
        <w:t>poczty</w:t>
      </w:r>
      <w:proofErr w:type="spellEnd"/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>
        <w:rPr>
          <w:rFonts w:ascii="Times New Roman" w:hAnsi="Times New Roman"/>
          <w:color w:val="000000" w:themeColor="text1"/>
          <w:sz w:val="24"/>
          <w:lang w:val="en-US"/>
        </w:rPr>
        <w:t>elektronicznej</w:t>
      </w:r>
      <w:proofErr w:type="spellEnd"/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884C39" w:rsidRDefault="00F00D2B" w:rsidP="0052230C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21CDD279" w14:textId="6DB2C358" w:rsidR="002A1E3B" w:rsidRPr="002A1E3B" w:rsidRDefault="00B65807" w:rsidP="002A1E3B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8177A5">
        <w:rPr>
          <w:rFonts w:ascii="Times New Roman" w:hAnsi="Times New Roman"/>
          <w:color w:val="000000" w:themeColor="text1"/>
          <w:sz w:val="24"/>
        </w:rPr>
        <w:t>,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8177A5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8177A5">
        <w:rPr>
          <w:rFonts w:ascii="Times New Roman" w:hAnsi="Times New Roman"/>
          <w:sz w:val="24"/>
        </w:rPr>
        <w:t>w</w:t>
      </w:r>
      <w:r w:rsidR="001A4EBD" w:rsidRPr="00884C39">
        <w:rPr>
          <w:rFonts w:ascii="Times New Roman" w:hAnsi="Times New Roman"/>
          <w:sz w:val="24"/>
        </w:rPr>
        <w:t xml:space="preserve"> </w:t>
      </w:r>
      <w:r w:rsidR="001A4EBD" w:rsidRPr="008177A5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8177A5">
        <w:rPr>
          <w:rFonts w:ascii="Times New Roman" w:hAnsi="Times New Roman"/>
          <w:sz w:val="24"/>
        </w:rPr>
        <w:t xml:space="preserve"> ustawy </w:t>
      </w:r>
      <w:r w:rsidR="005E3918">
        <w:rPr>
          <w:rFonts w:ascii="Times New Roman" w:hAnsi="Times New Roman"/>
          <w:sz w:val="24"/>
        </w:rPr>
        <w:t xml:space="preserve">                   </w:t>
      </w:r>
      <w:r w:rsidR="001A4EBD" w:rsidRPr="008177A5">
        <w:rPr>
          <w:rFonts w:ascii="Times New Roman" w:hAnsi="Times New Roman"/>
          <w:sz w:val="24"/>
        </w:rPr>
        <w:t>z dnia 11 września 2019 roku - Prawo zamówień publicznych</w:t>
      </w:r>
      <w:r w:rsidR="00884C39">
        <w:rPr>
          <w:rFonts w:ascii="Times New Roman" w:hAnsi="Times New Roman"/>
          <w:sz w:val="24"/>
        </w:rPr>
        <w:t xml:space="preserve"> </w:t>
      </w:r>
      <w:r w:rsidR="00884C39" w:rsidRPr="00884C39">
        <w:rPr>
          <w:rFonts w:ascii="Times New Roman" w:hAnsi="Times New Roman"/>
          <w:sz w:val="24"/>
        </w:rPr>
        <w:t>(t.j. Dz. U. z 2024 roku, poz. 1320 z późn. zm.)</w:t>
      </w:r>
      <w:r w:rsidR="001A4EBD" w:rsidRPr="008177A5">
        <w:rPr>
          <w:rFonts w:ascii="Times New Roman" w:hAnsi="Times New Roman"/>
          <w:sz w:val="24"/>
        </w:rPr>
        <w:t xml:space="preserve"> </w:t>
      </w:r>
      <w:r w:rsidR="005632E2">
        <w:rPr>
          <w:rFonts w:ascii="Times New Roman" w:hAnsi="Times New Roman"/>
          <w:sz w:val="24"/>
        </w:rPr>
        <w:t>na</w:t>
      </w:r>
      <w:r w:rsidR="001A4EBD" w:rsidRPr="008177A5">
        <w:rPr>
          <w:rFonts w:ascii="Times New Roman" w:hAnsi="Times New Roman"/>
          <w:sz w:val="24"/>
        </w:rPr>
        <w:t xml:space="preserve"> </w:t>
      </w:r>
      <w:r w:rsidR="002A1E3B">
        <w:rPr>
          <w:rFonts w:ascii="Times New Roman" w:hAnsi="Times New Roman"/>
          <w:sz w:val="24"/>
        </w:rPr>
        <w:t>„</w:t>
      </w:r>
      <w:r w:rsidR="002A1E3B" w:rsidRPr="002A1E3B">
        <w:rPr>
          <w:rFonts w:ascii="Times New Roman" w:hAnsi="Times New Roman"/>
          <w:b/>
          <w:bCs/>
          <w:color w:val="000000" w:themeColor="text1"/>
          <w:sz w:val="24"/>
        </w:rPr>
        <w:t>Budow</w:t>
      </w:r>
      <w:r w:rsidR="002A1E3B">
        <w:rPr>
          <w:rFonts w:ascii="Times New Roman" w:hAnsi="Times New Roman"/>
          <w:b/>
          <w:bCs/>
          <w:color w:val="000000" w:themeColor="text1"/>
          <w:sz w:val="24"/>
        </w:rPr>
        <w:t>ę</w:t>
      </w:r>
      <w:r w:rsidR="002A1E3B" w:rsidRPr="002A1E3B">
        <w:rPr>
          <w:rFonts w:ascii="Times New Roman" w:hAnsi="Times New Roman"/>
          <w:b/>
          <w:bCs/>
          <w:color w:val="000000" w:themeColor="text1"/>
          <w:sz w:val="24"/>
        </w:rPr>
        <w:t xml:space="preserve"> sieci wodociągowej na terenie gminy Dukla dla wsi Równe</w:t>
      </w:r>
      <w:r w:rsidR="002A1E3B">
        <w:rPr>
          <w:rFonts w:ascii="Times New Roman" w:hAnsi="Times New Roman"/>
          <w:b/>
          <w:bCs/>
          <w:color w:val="000000" w:themeColor="text1"/>
          <w:sz w:val="24"/>
        </w:rPr>
        <w:t>”</w:t>
      </w:r>
    </w:p>
    <w:p w14:paraId="4009F044" w14:textId="701039A8" w:rsidR="008177A5" w:rsidRDefault="008177A5" w:rsidP="00D913C2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</w:p>
    <w:p w14:paraId="06E2224D" w14:textId="77777777" w:rsidR="002C353E" w:rsidRPr="002C353E" w:rsidRDefault="002C353E" w:rsidP="002C353E">
      <w:pPr>
        <w:spacing w:line="276" w:lineRule="auto"/>
        <w:rPr>
          <w:rFonts w:ascii="Times New Roman" w:eastAsiaTheme="minorHAnsi" w:hAnsi="Times New Roman"/>
          <w:b/>
          <w:i/>
          <w:iCs/>
          <w:sz w:val="24"/>
          <w:u w:val="single"/>
        </w:rPr>
      </w:pPr>
      <w:r w:rsidRPr="002C353E">
        <w:rPr>
          <w:rFonts w:ascii="Times New Roman" w:eastAsiaTheme="minorHAnsi" w:hAnsi="Times New Roman"/>
          <w:b/>
          <w:i/>
          <w:iCs/>
          <w:sz w:val="24"/>
          <w:u w:val="single"/>
        </w:rPr>
        <w:t xml:space="preserve">Zadanie jest dofinansowane w ramach programu regionalnego Fundusze Europejskie dla Podkarpacia 2021–2027  </w:t>
      </w:r>
    </w:p>
    <w:p w14:paraId="1FA42BDC" w14:textId="77777777" w:rsidR="002A1E3B" w:rsidRDefault="002A1E3B" w:rsidP="0052230C">
      <w:pPr>
        <w:spacing w:line="276" w:lineRule="auto"/>
        <w:rPr>
          <w:rFonts w:ascii="Times New Roman" w:eastAsiaTheme="minorHAnsi" w:hAnsi="Times New Roman"/>
          <w:b/>
          <w:sz w:val="24"/>
        </w:rPr>
      </w:pPr>
    </w:p>
    <w:p w14:paraId="5AE9CBA8" w14:textId="0CEB6F41" w:rsidR="0052230C" w:rsidRDefault="003F0077" w:rsidP="0052230C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2A41161E" w14:textId="24430953" w:rsidR="0052230C" w:rsidRPr="0052230C" w:rsidRDefault="007210AF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n</w:t>
      </w:r>
      <w:r w:rsidR="0052230C" w:rsidRPr="0052230C"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etto</w:t>
      </w:r>
      <w:r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 xml:space="preserve"> </w:t>
      </w:r>
      <w:r w:rsidR="0052230C" w:rsidRPr="0052230C">
        <w:rPr>
          <w:rFonts w:ascii="Times New Roman" w:hAnsi="Times New Roman"/>
          <w:color w:val="000000" w:themeColor="text1"/>
          <w:kern w:val="2"/>
          <w:sz w:val="24"/>
        </w:rPr>
        <w:t>w wysokości</w:t>
      </w:r>
      <w:r w:rsidR="0052230C"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 …………………………………………. zł </w:t>
      </w:r>
      <w:r w:rsidR="0052230C" w:rsidRPr="0052230C">
        <w:rPr>
          <w:rFonts w:ascii="Times New Roman" w:hAnsi="Times New Roman"/>
          <w:color w:val="000000" w:themeColor="text1"/>
          <w:kern w:val="2"/>
          <w:sz w:val="24"/>
        </w:rPr>
        <w:t xml:space="preserve">(słownie złotych ………………………………………………………), </w:t>
      </w:r>
    </w:p>
    <w:p w14:paraId="79FB942F" w14:textId="4D615685" w:rsidR="004D4A40" w:rsidRPr="0052230C" w:rsidRDefault="003F0077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</w:rPr>
      </w:pPr>
      <w:r w:rsidRPr="0052230C"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brutto</w:t>
      </w:r>
      <w:r w:rsidRPr="0052230C">
        <w:rPr>
          <w:rFonts w:ascii="Times New Roman" w:hAnsi="Times New Roman"/>
          <w:color w:val="000000" w:themeColor="text1"/>
          <w:sz w:val="24"/>
          <w:lang w:eastAsia="pl-PL"/>
        </w:rPr>
        <w:t xml:space="preserve"> </w:t>
      </w:r>
      <w:r w:rsidRPr="0052230C">
        <w:rPr>
          <w:rFonts w:ascii="Times New Roman" w:hAnsi="Times New Roman"/>
          <w:color w:val="000000" w:themeColor="text1"/>
          <w:kern w:val="2"/>
          <w:sz w:val="24"/>
        </w:rPr>
        <w:t>w wysokości</w:t>
      </w:r>
      <w:r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 ……………………………………</w:t>
      </w:r>
      <w:r w:rsidR="002971CB" w:rsidRPr="0052230C">
        <w:rPr>
          <w:rFonts w:ascii="Times New Roman" w:hAnsi="Times New Roman"/>
          <w:b/>
          <w:color w:val="000000" w:themeColor="text1"/>
          <w:kern w:val="2"/>
          <w:sz w:val="24"/>
        </w:rPr>
        <w:t>……</w:t>
      </w:r>
      <w:r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. zł </w:t>
      </w:r>
      <w:r w:rsidRPr="0052230C">
        <w:rPr>
          <w:rFonts w:ascii="Times New Roman" w:hAnsi="Times New Roman"/>
          <w:color w:val="000000" w:themeColor="text1"/>
          <w:kern w:val="2"/>
          <w:sz w:val="24"/>
        </w:rPr>
        <w:t>(słownie złotych ………………………………………………………)</w:t>
      </w:r>
      <w:r w:rsidR="004D4A40" w:rsidRPr="0052230C">
        <w:rPr>
          <w:rFonts w:ascii="Times New Roman" w:hAnsi="Times New Roman"/>
          <w:color w:val="000000" w:themeColor="text1"/>
          <w:kern w:val="2"/>
          <w:sz w:val="24"/>
        </w:rPr>
        <w:t>, w tym:</w:t>
      </w:r>
    </w:p>
    <w:p w14:paraId="4370BBF2" w14:textId="1397068F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stawka </w:t>
      </w:r>
      <w:r w:rsidR="002971CB"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roboczogodziny: 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>……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zł/r-g,</w:t>
      </w:r>
    </w:p>
    <w:p w14:paraId="56E709E8" w14:textId="1942FBBB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koszty 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>ogólne: ……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% (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>od R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+S),</w:t>
      </w:r>
    </w:p>
    <w:p w14:paraId="7873DEB2" w14:textId="4234112C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>zysk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 …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…. % (do R+S+K</w:t>
      </w:r>
      <w:r w:rsidRPr="008177A5">
        <w:rPr>
          <w:rFonts w:ascii="Times New Roman" w:hAnsi="Times New Roman"/>
          <w:color w:val="000000" w:themeColor="text1"/>
          <w:kern w:val="2"/>
          <w:sz w:val="24"/>
          <w:vertAlign w:val="subscript"/>
        </w:rPr>
        <w:t>OR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+K</w:t>
      </w:r>
      <w:r w:rsidRPr="008177A5">
        <w:rPr>
          <w:rFonts w:ascii="Times New Roman" w:hAnsi="Times New Roman"/>
          <w:color w:val="000000" w:themeColor="text1"/>
          <w:kern w:val="2"/>
          <w:sz w:val="24"/>
          <w:vertAlign w:val="subscript"/>
        </w:rPr>
        <w:t>OS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),</w:t>
      </w:r>
    </w:p>
    <w:p w14:paraId="10335591" w14:textId="77777777" w:rsidR="00F36DA7" w:rsidRPr="0052230C" w:rsidRDefault="00F36DA7" w:rsidP="0052230C">
      <w:pPr>
        <w:pStyle w:val="Akapitzlist"/>
        <w:numPr>
          <w:ilvl w:val="2"/>
          <w:numId w:val="23"/>
        </w:numPr>
        <w:tabs>
          <w:tab w:val="left" w:pos="426"/>
          <w:tab w:val="left" w:leader="dot" w:pos="5757"/>
          <w:tab w:val="right" w:leader="dot" w:pos="9633"/>
        </w:tabs>
        <w:spacing w:after="0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>podatek VAT: ……… %.</w:t>
      </w:r>
    </w:p>
    <w:p w14:paraId="59E6FB20" w14:textId="60DE8DB1" w:rsidR="00F00D2B" w:rsidRPr="0052230C" w:rsidRDefault="00F00D2B" w:rsidP="0052230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8177A5">
        <w:rPr>
          <w:rFonts w:ascii="Times New Roman" w:hAnsi="Times New Roman"/>
          <w:b/>
          <w:color w:val="000000" w:themeColor="text1"/>
          <w:sz w:val="24"/>
        </w:rPr>
        <w:t>,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8177A5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8177A5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8177A5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8177A5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Pr="008177A5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8177A5">
        <w:rPr>
          <w:rFonts w:ascii="Times New Roman" w:hAnsi="Times New Roman"/>
          <w:b/>
          <w:color w:val="000000" w:themeColor="text1"/>
          <w:sz w:val="24"/>
        </w:rPr>
        <w:t>……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8177A5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8177A5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8177A5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8177A5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1AB7EA29" w14:textId="77777777" w:rsidR="0052230C" w:rsidRPr="008177A5" w:rsidRDefault="0052230C" w:rsidP="0052230C">
      <w:pPr>
        <w:tabs>
          <w:tab w:val="left" w:pos="426"/>
          <w:tab w:val="left" w:leader="dot" w:pos="5757"/>
          <w:tab w:val="right" w:leader="dot" w:pos="9633"/>
        </w:tabs>
        <w:spacing w:line="276" w:lineRule="auto"/>
        <w:ind w:left="425"/>
        <w:rPr>
          <w:rFonts w:ascii="Times New Roman" w:hAnsi="Times New Roman"/>
          <w:b/>
          <w:color w:val="000000" w:themeColor="text1"/>
          <w:sz w:val="24"/>
        </w:rPr>
      </w:pPr>
    </w:p>
    <w:p w14:paraId="00D1C865" w14:textId="78749F58" w:rsidR="00B65807" w:rsidRPr="003C7507" w:rsidRDefault="00AA5A4E" w:rsidP="0052230C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60" w:hanging="357"/>
        <w:rPr>
          <w:rFonts w:ascii="Times New Roman" w:hAnsi="Times New Roman"/>
          <w:color w:val="000000" w:themeColor="text1"/>
          <w:sz w:val="24"/>
        </w:rPr>
      </w:pPr>
      <w:r w:rsidRPr="003C7507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3C7507">
        <w:rPr>
          <w:rFonts w:ascii="Times New Roman" w:hAnsi="Times New Roman"/>
          <w:b/>
          <w:color w:val="000000" w:themeColor="text1"/>
          <w:sz w:val="24"/>
        </w:rPr>
        <w:t>**</w:t>
      </w:r>
      <w:r w:rsidR="003C7507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3C7507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</w:t>
      </w:r>
      <w:r w:rsidRPr="003C7507">
        <w:rPr>
          <w:rFonts w:ascii="Times New Roman" w:hAnsi="Times New Roman"/>
          <w:i/>
          <w:color w:val="000000" w:themeColor="text1"/>
          <w:sz w:val="24"/>
        </w:rPr>
        <w:lastRenderedPageBreak/>
        <w:t xml:space="preserve">wskazania przez Wykonawcę części zamówienia (zakres prac), których wykonanie Wykonawca zamierza powierzyć podwykonawcom, i podania przez Wykonawcę </w:t>
      </w:r>
      <w:r w:rsidR="007210AF">
        <w:rPr>
          <w:rFonts w:ascii="Times New Roman" w:hAnsi="Times New Roman"/>
          <w:i/>
          <w:color w:val="000000" w:themeColor="text1"/>
          <w:sz w:val="24"/>
        </w:rPr>
        <w:t>nazw</w:t>
      </w:r>
      <w:r w:rsidRPr="003C7507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3C7507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3C7507">
        <w:rPr>
          <w:rFonts w:ascii="Times New Roman" w:hAnsi="Times New Roman"/>
          <w:i/>
          <w:color w:val="000000" w:themeColor="text1"/>
          <w:sz w:val="24"/>
        </w:rPr>
        <w:t>)</w:t>
      </w:r>
    </w:p>
    <w:p w14:paraId="0B018D28" w14:textId="77777777" w:rsidR="00DD42D6" w:rsidRPr="008177A5" w:rsidRDefault="00DD42D6" w:rsidP="0052230C">
      <w:pPr>
        <w:tabs>
          <w:tab w:val="right" w:leader="dot" w:pos="9072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7E3CFAF8" w14:textId="77777777" w:rsidR="003343B7" w:rsidRDefault="003343B7" w:rsidP="003343B7">
      <w:pPr>
        <w:tabs>
          <w:tab w:val="right" w:leader="dot" w:pos="9633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</w:p>
    <w:p w14:paraId="291FB495" w14:textId="662395F6" w:rsidR="00F51262" w:rsidRPr="003343B7" w:rsidRDefault="00F51262" w:rsidP="003343B7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3343B7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8177A5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8177A5">
        <w:rPr>
          <w:rFonts w:ascii="Times New Roman" w:hAnsi="Times New Roman"/>
          <w:color w:val="000000" w:themeColor="text1"/>
          <w:sz w:val="24"/>
        </w:rPr>
        <w:t>ów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8177A5">
        <w:rPr>
          <w:rFonts w:ascii="Times New Roman" w:hAnsi="Times New Roman"/>
          <w:color w:val="000000" w:themeColor="text1"/>
          <w:sz w:val="24"/>
        </w:rPr>
        <w:t>ów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8177A5">
        <w:rPr>
          <w:rFonts w:ascii="Times New Roman" w:hAnsi="Times New Roman"/>
          <w:color w:val="000000" w:themeColor="text1"/>
          <w:sz w:val="24"/>
        </w:rPr>
        <w:t>ch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8177A5">
        <w:rPr>
          <w:rFonts w:ascii="Times New Roman" w:hAnsi="Times New Roman"/>
          <w:color w:val="000000" w:themeColor="text1"/>
          <w:sz w:val="24"/>
        </w:rPr>
        <w:t xml:space="preserve">warunkach, </w:t>
      </w:r>
      <w:r w:rsidR="00884C39">
        <w:rPr>
          <w:rFonts w:ascii="Times New Roman" w:hAnsi="Times New Roman"/>
          <w:color w:val="000000" w:themeColor="text1"/>
          <w:sz w:val="24"/>
        </w:rPr>
        <w:t>w </w:t>
      </w:r>
      <w:r w:rsidRPr="008177A5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8177A5" w:rsidRDefault="003A6BB3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8177A5">
        <w:rPr>
          <w:rFonts w:ascii="Times New Roman" w:hAnsi="Times New Roman"/>
          <w:color w:val="000000" w:themeColor="text1"/>
          <w:sz w:val="24"/>
        </w:rPr>
        <w:t>n</w:t>
      </w:r>
      <w:r w:rsidR="00DE431E" w:rsidRPr="008177A5">
        <w:rPr>
          <w:rFonts w:ascii="Times New Roman" w:hAnsi="Times New Roman"/>
          <w:color w:val="000000" w:themeColor="text1"/>
          <w:sz w:val="24"/>
        </w:rPr>
        <w:t>ej</w:t>
      </w:r>
      <w:r w:rsidR="001A4EBD"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8177A5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8177A5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8177A5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8177A5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8177A5">
        <w:rPr>
          <w:rFonts w:ascii="Times New Roman" w:hAnsi="Times New Roman"/>
          <w:color w:val="000000" w:themeColor="text1"/>
          <w:sz w:val="24"/>
        </w:rPr>
        <w:t>koszty bezpośrednie</w:t>
      </w:r>
      <w:r w:rsidR="003C7507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poniesienia</w:t>
      </w:r>
      <w:r w:rsidR="003C7507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dla</w:t>
      </w:r>
      <w:r w:rsidR="00EC4757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8177A5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8177A5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8177A5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8177A5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8177A5" w:rsidRDefault="00B6580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8177A5">
        <w:rPr>
          <w:rFonts w:ascii="Times New Roman" w:hAnsi="Times New Roman"/>
          <w:color w:val="000000" w:themeColor="text1"/>
          <w:sz w:val="24"/>
        </w:rPr>
        <w:t>3</w:t>
      </w:r>
      <w:r w:rsidRPr="008177A5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wraz z</w:t>
      </w:r>
      <w:r w:rsidR="008F2341" w:rsidRPr="008177A5">
        <w:rPr>
          <w:rFonts w:ascii="Times New Roman" w:hAnsi="Times New Roman"/>
          <w:color w:val="000000" w:themeColor="text1"/>
          <w:sz w:val="24"/>
        </w:rPr>
        <w:t> </w:t>
      </w:r>
      <w:r w:rsidR="001A4CCF" w:rsidRPr="008177A5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8177A5" w:rsidRDefault="004A3B5B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8177A5">
        <w:rPr>
          <w:rFonts w:ascii="Times New Roman" w:hAnsi="Times New Roman"/>
          <w:color w:val="000000" w:themeColor="text1"/>
          <w:sz w:val="24"/>
        </w:rPr>
        <w:t>akceptujemy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8177A5" w:rsidRDefault="00CE333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8177A5" w:rsidRDefault="00B65807" w:rsidP="0052230C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8177A5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8177A5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8177A5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8177A5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Default="00E53CC4" w:rsidP="0052230C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7777777" w:rsidR="00633F8A" w:rsidRPr="00633F8A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633F8A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  <w:r w:rsidRPr="00633F8A">
        <w:rPr>
          <w:rFonts w:ascii="Times New Roman" w:hAnsi="Times New Roman"/>
          <w:color w:val="000000" w:themeColor="text1"/>
          <w:sz w:val="24"/>
        </w:rPr>
        <w:t> jednoosobowa działalność gospodarcza</w:t>
      </w:r>
    </w:p>
    <w:p w14:paraId="3703DDAE" w14:textId="77777777" w:rsidR="00633F8A" w:rsidRPr="00633F8A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633F8A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  <w:r w:rsidRPr="00633F8A">
        <w:rPr>
          <w:rFonts w:ascii="Times New Roman" w:hAnsi="Times New Roman"/>
          <w:color w:val="000000" w:themeColor="text1"/>
          <w:sz w:val="24"/>
        </w:rPr>
        <w:t> osoba fizyczna nieprowadząca dział. gosp.</w:t>
      </w:r>
    </w:p>
    <w:p w14:paraId="7F098491" w14:textId="77777777" w:rsidR="00633F8A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633F8A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633F8A">
        <w:rPr>
          <w:rFonts w:ascii="Times New Roman" w:hAnsi="Times New Roman"/>
          <w:color w:val="000000" w:themeColor="text1"/>
          <w:sz w:val="24"/>
        </w:rPr>
        <w:tab/>
      </w:r>
      <w:r w:rsidRPr="00633F8A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633F8A">
        <w:rPr>
          <w:rFonts w:ascii="Times New Roman" w:hAnsi="Times New Roman"/>
          <w:color w:val="000000" w:themeColor="text1"/>
          <w:sz w:val="24"/>
        </w:rPr>
        <w:t> inny rodzaj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1E5BF9E0" w14:textId="26000147" w:rsidR="00E53CC4" w:rsidRPr="008177A5" w:rsidRDefault="00E53CC4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r w:rsidR="005632E2" w:rsidRPr="008177A5">
        <w:rPr>
          <w:rFonts w:ascii="Times New Roman" w:hAnsi="Times New Roman"/>
          <w:color w:val="000000" w:themeColor="text1"/>
          <w:sz w:val="24"/>
        </w:rPr>
        <w:t xml:space="preserve">UE) </w:t>
      </w:r>
      <w:r w:rsidR="005632E2">
        <w:rPr>
          <w:rFonts w:ascii="Times New Roman" w:hAnsi="Times New Roman"/>
          <w:color w:val="000000" w:themeColor="text1"/>
          <w:sz w:val="24"/>
        </w:rPr>
        <w:t xml:space="preserve"> </w:t>
      </w:r>
      <w:r w:rsidR="00F76D3C">
        <w:rPr>
          <w:rFonts w:ascii="Times New Roman" w:hAnsi="Times New Roman"/>
          <w:color w:val="000000" w:themeColor="text1"/>
          <w:sz w:val="24"/>
        </w:rPr>
        <w:t xml:space="preserve">                    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8177A5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Pr="008177A5" w:rsidRDefault="00F76D3C" w:rsidP="00FD6D9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8177A5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35156F9D" w14:textId="77777777" w:rsidR="00B65807" w:rsidRPr="008177A5" w:rsidRDefault="00B65807" w:rsidP="0052230C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77777777" w:rsidR="00B65807" w:rsidRPr="008177A5" w:rsidRDefault="00B65807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Cs w:val="20"/>
        </w:rPr>
      </w:pPr>
      <w:r w:rsidRPr="008177A5">
        <w:rPr>
          <w:rFonts w:ascii="Times New Roman" w:hAnsi="Times New Roman"/>
          <w:color w:val="000000" w:themeColor="text1"/>
          <w:sz w:val="24"/>
        </w:rPr>
        <w:lastRenderedPageBreak/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>(data)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>(pieczęć i podpis osób/osoby uprawnionej do reprezentowania</w:t>
      </w:r>
      <w:r w:rsidRPr="008177A5">
        <w:rPr>
          <w:rFonts w:ascii="Times New Roman" w:hAnsi="Times New Roman"/>
          <w:i/>
          <w:color w:val="000000" w:themeColor="text1"/>
          <w:szCs w:val="20"/>
        </w:rPr>
        <w:br/>
      </w:r>
      <w:r w:rsidRPr="008177A5">
        <w:rPr>
          <w:rFonts w:ascii="Times New Roman" w:hAnsi="Times New Roman"/>
          <w:i/>
          <w:color w:val="000000" w:themeColor="text1"/>
          <w:szCs w:val="20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ab/>
        <w:t>Wykonawcy i składania oświadczeń woli w jego imieniu)</w:t>
      </w:r>
    </w:p>
    <w:p w14:paraId="2EA0533B" w14:textId="77777777" w:rsidR="00CC2706" w:rsidRPr="008177A5" w:rsidRDefault="00CC2706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8177A5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Pr="008177A5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8177A5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8177A5">
        <w:rPr>
          <w:rFonts w:ascii="Times New Roman" w:hAnsi="Times New Roman"/>
          <w:b/>
          <w:color w:val="000000" w:themeColor="text1"/>
          <w:sz w:val="24"/>
        </w:rPr>
        <w:t>s</w:t>
      </w:r>
      <w:r w:rsidRPr="008177A5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8177A5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8177A5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Pr="008177A5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8177A5" w:rsidRDefault="00DE431E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w</w:t>
      </w:r>
      <w:r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8177A5" w:rsidSect="00801BBB">
      <w:footerReference w:type="default" r:id="rId8"/>
      <w:headerReference w:type="first" r:id="rId9"/>
      <w:footerReference w:type="first" r:id="rId10"/>
      <w:pgSz w:w="11907" w:h="16840" w:code="9"/>
      <w:pgMar w:top="568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16876" w14:textId="77777777" w:rsidR="0019585E" w:rsidRDefault="0019585E">
      <w:r>
        <w:separator/>
      </w:r>
    </w:p>
  </w:endnote>
  <w:endnote w:type="continuationSeparator" w:id="0">
    <w:p w14:paraId="3B9D870F" w14:textId="77777777" w:rsidR="0019585E" w:rsidRDefault="00195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7E54D7B4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D913C2" w:rsidRPr="00D913C2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0E4E705E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D913C2" w:rsidRPr="00D913C2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BF183" w14:textId="77777777" w:rsidR="0019585E" w:rsidRDefault="0019585E">
      <w:r>
        <w:separator/>
      </w:r>
    </w:p>
  </w:footnote>
  <w:footnote w:type="continuationSeparator" w:id="0">
    <w:p w14:paraId="258AEB16" w14:textId="77777777" w:rsidR="0019585E" w:rsidRDefault="00195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F129" w14:textId="540FA33A" w:rsidR="0052230C" w:rsidRPr="005755FA" w:rsidRDefault="00DF0643" w:rsidP="0052230C">
    <w:pPr>
      <w:pStyle w:val="Nagwek"/>
      <w:rPr>
        <w:sz w:val="18"/>
        <w:szCs w:val="18"/>
      </w:rPr>
    </w:pPr>
    <w:r>
      <w:rPr>
        <w:noProof/>
        <w:lang w:eastAsia="pl-PL"/>
      </w:rPr>
      <w:drawing>
        <wp:inline distT="0" distB="0" distL="0" distR="0" wp14:anchorId="5CE2ACC6" wp14:editId="1F3EE86F">
          <wp:extent cx="6091443" cy="450215"/>
          <wp:effectExtent l="0" t="0" r="0" b="0"/>
          <wp:doc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329" cy="4512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230C" w:rsidRPr="005755FA">
      <w:rPr>
        <w:rFonts w:ascii="Times New Roman" w:hAnsi="Times New Roman"/>
        <w:b/>
        <w:bCs/>
        <w:sz w:val="18"/>
        <w:szCs w:val="18"/>
      </w:rPr>
      <w:t>I.271.</w:t>
    </w:r>
    <w:r w:rsidR="00E2701D">
      <w:rPr>
        <w:rFonts w:ascii="Times New Roman" w:hAnsi="Times New Roman"/>
        <w:b/>
        <w:bCs/>
        <w:sz w:val="18"/>
        <w:szCs w:val="18"/>
      </w:rPr>
      <w:t>7</w:t>
    </w:r>
    <w:r w:rsidR="0052230C" w:rsidRPr="005755FA">
      <w:rPr>
        <w:rFonts w:ascii="Times New Roman" w:hAnsi="Times New Roman"/>
        <w:b/>
        <w:bCs/>
        <w:sz w:val="18"/>
        <w:szCs w:val="18"/>
      </w:rPr>
      <w:t>.2026</w:t>
    </w:r>
  </w:p>
  <w:p w14:paraId="2280CF21" w14:textId="77777777" w:rsidR="00190CB5" w:rsidRDefault="00190C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7295684">
    <w:abstractNumId w:val="13"/>
  </w:num>
  <w:num w:numId="2" w16cid:durableId="492071029">
    <w:abstractNumId w:val="9"/>
  </w:num>
  <w:num w:numId="3" w16cid:durableId="1277324788">
    <w:abstractNumId w:val="21"/>
  </w:num>
  <w:num w:numId="4" w16cid:durableId="1951353496">
    <w:abstractNumId w:val="17"/>
  </w:num>
  <w:num w:numId="5" w16cid:durableId="1047416420">
    <w:abstractNumId w:val="22"/>
  </w:num>
  <w:num w:numId="6" w16cid:durableId="1050763344">
    <w:abstractNumId w:val="28"/>
  </w:num>
  <w:num w:numId="7" w16cid:durableId="996956177">
    <w:abstractNumId w:val="20"/>
  </w:num>
  <w:num w:numId="8" w16cid:durableId="879972773">
    <w:abstractNumId w:val="6"/>
  </w:num>
  <w:num w:numId="9" w16cid:durableId="1575312942">
    <w:abstractNumId w:val="25"/>
  </w:num>
  <w:num w:numId="10" w16cid:durableId="1294360370">
    <w:abstractNumId w:val="10"/>
  </w:num>
  <w:num w:numId="11" w16cid:durableId="1256281170">
    <w:abstractNumId w:val="24"/>
  </w:num>
  <w:num w:numId="12" w16cid:durableId="1266617985">
    <w:abstractNumId w:val="8"/>
  </w:num>
  <w:num w:numId="13" w16cid:durableId="2128237258">
    <w:abstractNumId w:val="18"/>
  </w:num>
  <w:num w:numId="14" w16cid:durableId="1119450666">
    <w:abstractNumId w:val="19"/>
  </w:num>
  <w:num w:numId="15" w16cid:durableId="831683608">
    <w:abstractNumId w:val="15"/>
  </w:num>
  <w:num w:numId="16" w16cid:durableId="995765010">
    <w:abstractNumId w:val="16"/>
  </w:num>
  <w:num w:numId="17" w16cid:durableId="374693778">
    <w:abstractNumId w:val="7"/>
  </w:num>
  <w:num w:numId="18" w16cid:durableId="1407262022">
    <w:abstractNumId w:val="27"/>
  </w:num>
  <w:num w:numId="19" w16cid:durableId="549878201">
    <w:abstractNumId w:val="14"/>
  </w:num>
  <w:num w:numId="20" w16cid:durableId="1261330732">
    <w:abstractNumId w:val="26"/>
  </w:num>
  <w:num w:numId="21" w16cid:durableId="891303996">
    <w:abstractNumId w:val="12"/>
  </w:num>
  <w:num w:numId="22" w16cid:durableId="1666006871">
    <w:abstractNumId w:val="5"/>
  </w:num>
  <w:num w:numId="23" w16cid:durableId="201229632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585E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1E3B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53E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9A6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9BE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2CD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55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01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AC513-14C4-4301-B154-325E16812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735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76</cp:revision>
  <cp:lastPrinted>2021-06-09T11:39:00Z</cp:lastPrinted>
  <dcterms:created xsi:type="dcterms:W3CDTF">2020-07-07T11:23:00Z</dcterms:created>
  <dcterms:modified xsi:type="dcterms:W3CDTF">2026-03-26T13:32:00Z</dcterms:modified>
</cp:coreProperties>
</file>